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6C76F3FE" w14:textId="0CBCCE19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3F2683">
        <w:rPr>
          <w:b/>
          <w:sz w:val="22"/>
        </w:rPr>
        <w:t>5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77DAA31" w14:textId="77777777" w:rsidR="003F2683" w:rsidRDefault="003F2683" w:rsidP="003F2683">
      <w:r>
        <w:t xml:space="preserve">Gádoros Nagyközség Önkormányzatának Polgármestere dönt arról, hogy </w:t>
      </w:r>
    </w:p>
    <w:p w14:paraId="6AF6F8F5" w14:textId="77777777" w:rsidR="003F2683" w:rsidRDefault="003F2683" w:rsidP="003F2683"/>
    <w:p w14:paraId="1FB9C312" w14:textId="0680E48F" w:rsidR="003F2683" w:rsidRDefault="003F2683" w:rsidP="003F2683">
      <w:pPr>
        <w:pStyle w:val="Listaszerbekezds"/>
        <w:numPr>
          <w:ilvl w:val="0"/>
          <w:numId w:val="2"/>
        </w:numPr>
        <w:spacing w:line="240" w:lineRule="auto"/>
      </w:pPr>
      <w:r>
        <w:t>A</w:t>
      </w:r>
      <w:r w:rsidRPr="00176783">
        <w:t xml:space="preserve"> </w:t>
      </w:r>
      <w:r>
        <w:t>gyermekek 202</w:t>
      </w:r>
      <w:r>
        <w:t>1</w:t>
      </w:r>
      <w:r>
        <w:t xml:space="preserve">. évi nyári szünidőben történő </w:t>
      </w:r>
      <w:r w:rsidRPr="00176783">
        <w:t xml:space="preserve">szervezésével egyetért </w:t>
      </w:r>
      <w:r>
        <w:t>az alábbiak szerint:</w:t>
      </w:r>
    </w:p>
    <w:p w14:paraId="347D4AF4" w14:textId="5B96955B" w:rsidR="003F2683" w:rsidRDefault="003F2683" w:rsidP="003F2683">
      <w:pPr>
        <w:pStyle w:val="Listaszerbekezds"/>
        <w:numPr>
          <w:ilvl w:val="0"/>
          <w:numId w:val="3"/>
        </w:numPr>
        <w:spacing w:line="240" w:lineRule="auto"/>
      </w:pPr>
      <w:r>
        <w:t xml:space="preserve">Az önkormányzat </w:t>
      </w:r>
      <w:r w:rsidRPr="00176783">
        <w:t>20</w:t>
      </w:r>
      <w:r>
        <w:t>2</w:t>
      </w:r>
      <w:r>
        <w:t>1</w:t>
      </w:r>
      <w:r w:rsidRPr="00176783">
        <w:t xml:space="preserve">. június </w:t>
      </w:r>
      <w:r>
        <w:t>16</w:t>
      </w:r>
      <w:r w:rsidRPr="00176783">
        <w:t xml:space="preserve">. napja és </w:t>
      </w:r>
      <w:r>
        <w:t xml:space="preserve">2021. </w:t>
      </w:r>
      <w:r w:rsidRPr="00176783">
        <w:t xml:space="preserve">augusztus </w:t>
      </w:r>
      <w:r>
        <w:t>2</w:t>
      </w:r>
      <w:r>
        <w:t>7</w:t>
      </w:r>
      <w:r w:rsidRPr="00176783">
        <w:t xml:space="preserve">. napja közötti időszakot illetően </w:t>
      </w:r>
      <w:r>
        <w:t xml:space="preserve">nyári gyermekfelügyeletet biztosít a Gádoros, Kossuth u. </w:t>
      </w:r>
      <w:r>
        <w:t>42</w:t>
      </w:r>
      <w:r>
        <w:t>. szám alatti épületben a részt vevő gyermekek számára</w:t>
      </w:r>
      <w:r w:rsidRPr="00176783">
        <w:t>.</w:t>
      </w:r>
    </w:p>
    <w:p w14:paraId="45B13C12" w14:textId="77777777" w:rsidR="003F2683" w:rsidRDefault="003F2683" w:rsidP="003F2683">
      <w:pPr>
        <w:pStyle w:val="Listaszerbekezds"/>
        <w:numPr>
          <w:ilvl w:val="0"/>
          <w:numId w:val="3"/>
        </w:numPr>
        <w:spacing w:line="240" w:lineRule="auto"/>
      </w:pPr>
      <w:r>
        <w:t xml:space="preserve">A napi nyitvatartási idő munkanapokon </w:t>
      </w:r>
      <w:r w:rsidRPr="00606766">
        <w:t>reggel 8.00 órától délután 13.00 óráig</w:t>
      </w:r>
      <w:r>
        <w:t xml:space="preserve"> tart.</w:t>
      </w:r>
    </w:p>
    <w:p w14:paraId="3B5A58AE" w14:textId="3AECAAB6" w:rsidR="003F2683" w:rsidRPr="00B822C5" w:rsidRDefault="003F2683" w:rsidP="003F2683">
      <w:pPr>
        <w:pStyle w:val="Listaszerbekezds"/>
        <w:numPr>
          <w:ilvl w:val="0"/>
          <w:numId w:val="3"/>
        </w:numPr>
        <w:spacing w:line="240" w:lineRule="auto"/>
      </w:pPr>
      <w:r w:rsidRPr="00B822C5">
        <w:t xml:space="preserve">A gyermekek felügyeletét és a különböző foglalkozások lebonyolítását közfoglalkoztatásban alkalmazott 2 fő kisegítő munkatárs, illetve önkéntes alapon, társadalmi megbízatásban 1 fő pedagógus, és az előre tervezett programokhoz kapcsolódó további nevelő-, és szociális segítő személyek látják el. </w:t>
      </w:r>
    </w:p>
    <w:p w14:paraId="1408D265" w14:textId="3FD20FC3" w:rsidR="003F2683" w:rsidRPr="00B822C5" w:rsidRDefault="003F2683" w:rsidP="003F2683">
      <w:pPr>
        <w:pStyle w:val="Listaszerbekezds"/>
        <w:numPr>
          <w:ilvl w:val="0"/>
          <w:numId w:val="3"/>
        </w:numPr>
        <w:spacing w:line="240" w:lineRule="auto"/>
      </w:pPr>
      <w:r w:rsidRPr="00B822C5">
        <w:t>Az igénylő rendszeres gyermekvédelmi kedvezményben részesülő hátrányos, és halmozottan hátrányos helyzetű gyermekek déli meleg főétkezését az önkormányzatnak kell biztosítania, de a reggeli, tízórai biztosításához, takarításhoz, illetve azon gyermekek részére, akiknek nincs rendszeres gyermekvédelmi kedvezménye/hátrányos, halmozottan hátrányos helyzetű igazolása az étkeztetéshez az Önkormányzat 300.000.- Ft összegű keretet biztosít, a 202</w:t>
      </w:r>
      <w:r>
        <w:t>1</w:t>
      </w:r>
      <w:r w:rsidRPr="00B822C5">
        <w:t>. évi költségvetésben az Általános Tartalék terhére, egyszeri alkalomként, a nyári gyermekfelügyelet működtetésének biztosításához.</w:t>
      </w:r>
    </w:p>
    <w:p w14:paraId="317C3599" w14:textId="1C389D92" w:rsidR="003F2683" w:rsidRDefault="003F2683" w:rsidP="003F2683">
      <w:pPr>
        <w:pStyle w:val="Listaszerbekezds"/>
        <w:numPr>
          <w:ilvl w:val="0"/>
          <w:numId w:val="3"/>
        </w:numPr>
        <w:spacing w:line="240" w:lineRule="auto"/>
      </w:pPr>
      <w:r>
        <w:t>A programok megvalósulásáról és a keret felhasználásáról legkésőbb 202</w:t>
      </w:r>
      <w:r>
        <w:t>2</w:t>
      </w:r>
      <w:r>
        <w:t>. május 31. napjáig írásbeli beszámoló kerül benyújtásra Gádoros Nagyközség Önkormányzata részére.</w:t>
      </w:r>
    </w:p>
    <w:p w14:paraId="0520FE4F" w14:textId="77777777" w:rsidR="003F2683" w:rsidRDefault="003F2683" w:rsidP="003F2683"/>
    <w:p w14:paraId="5DC8DA5D" w14:textId="2AA27373" w:rsidR="003F2683" w:rsidRPr="005B0B5D" w:rsidRDefault="003A359C" w:rsidP="003F2683">
      <w:pPr>
        <w:pStyle w:val="Listaszerbekezds"/>
        <w:numPr>
          <w:ilvl w:val="0"/>
          <w:numId w:val="2"/>
        </w:numPr>
        <w:spacing w:line="240" w:lineRule="auto"/>
      </w:pPr>
      <w:r>
        <w:t>A</w:t>
      </w:r>
      <w:r w:rsidR="003F2683" w:rsidRPr="003B2FFB">
        <w:t xml:space="preserve"> nyári gyermekfelügyelet szervezésével kapcsolatos operatív feladatokat jelen határozat rendelkezései szerint lá</w:t>
      </w:r>
      <w:r w:rsidR="006F041F">
        <w:t>tja</w:t>
      </w:r>
      <w:r w:rsidR="003F2683" w:rsidRPr="003B2FFB">
        <w:t xml:space="preserve"> el, és a jelen</w:t>
      </w:r>
      <w:r w:rsidR="003F2683" w:rsidRPr="005B0B5D">
        <w:t xml:space="preserve"> határozat</w:t>
      </w:r>
      <w:r w:rsidR="003F2683">
        <w:t>tal</w:t>
      </w:r>
      <w:r w:rsidR="003F2683" w:rsidRPr="005B0B5D">
        <w:t xml:space="preserve"> kapcsolatban a programot </w:t>
      </w:r>
      <w:r w:rsidR="006F041F">
        <w:t>meghirdeti</w:t>
      </w:r>
      <w:r w:rsidR="003F2683">
        <w:t>.</w:t>
      </w:r>
    </w:p>
    <w:p w14:paraId="7D6E0E6E" w14:textId="77777777" w:rsidR="003F2683" w:rsidRDefault="003F2683" w:rsidP="003F2683"/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358F5021" w:rsidR="00584D9B" w:rsidRDefault="000C7270" w:rsidP="00584D9B">
      <w:r>
        <w:tab/>
      </w:r>
      <w:r>
        <w:tab/>
      </w:r>
      <w:r>
        <w:tab/>
      </w:r>
      <w:r>
        <w:tab/>
        <w:t>Kőszegi Erzsébet Mária jegyző</w:t>
      </w:r>
    </w:p>
    <w:p w14:paraId="5601E305" w14:textId="1911F2D2" w:rsidR="003F2683" w:rsidRPr="00584D9B" w:rsidRDefault="003F2683" w:rsidP="00584D9B">
      <w:r>
        <w:t xml:space="preserve">Erről értesül: </w:t>
      </w:r>
      <w:r>
        <w:tab/>
      </w:r>
      <w:r>
        <w:tab/>
      </w:r>
      <w:r>
        <w:tab/>
        <w:t>Libor Zsoltné pénzügyi csoportvezető</w:t>
      </w:r>
    </w:p>
    <w:p w14:paraId="4B0ACC74" w14:textId="3FB9E7B2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 w:rsidR="006F041F"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C7270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A359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4BBE"/>
    <w:rsid w:val="003E78E8"/>
    <w:rsid w:val="003F0D28"/>
    <w:rsid w:val="003F0EA6"/>
    <w:rsid w:val="003F2683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6395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135F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041F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0312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BF7CF3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2294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2306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293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cp:lastPrinted>2021-06-11T08:12:00Z</cp:lastPrinted>
  <dcterms:created xsi:type="dcterms:W3CDTF">2021-06-11T07:53:00Z</dcterms:created>
  <dcterms:modified xsi:type="dcterms:W3CDTF">2021-06-11T08:39:00Z</dcterms:modified>
</cp:coreProperties>
</file>